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BBCBB" w14:textId="77777777" w:rsidR="00B8217C" w:rsidRPr="004247B9" w:rsidRDefault="00B821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A42C25" w14:textId="77777777" w:rsidR="00B8217C" w:rsidRPr="004247B9" w:rsidRDefault="00B8217C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2A262ACA" w14:textId="594D3D86" w:rsidR="00B8217C" w:rsidRPr="004247B9" w:rsidRDefault="004247B9" w:rsidP="004247B9">
      <w:pPr>
        <w:spacing w:before="6"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August Atherton</w:t>
      </w:r>
    </w:p>
    <w:p w14:paraId="1544577C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resent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ddress: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4247B9">
        <w:rPr>
          <w:rFonts w:asciiTheme="minorHAnsi" w:hAnsiTheme="minorHAnsi" w:cstheme="minorHAnsi"/>
          <w:sz w:val="22"/>
          <w:szCs w:val="22"/>
        </w:rPr>
        <w:t>until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4247B9">
        <w:rPr>
          <w:rFonts w:asciiTheme="minorHAnsi" w:hAnsiTheme="minorHAnsi" w:cstheme="minorHAnsi"/>
          <w:sz w:val="22"/>
          <w:szCs w:val="22"/>
        </w:rPr>
        <w:t xml:space="preserve">0XX)                                                                       </w:t>
      </w:r>
      <w:r w:rsidRPr="004247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er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nent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ddress:</w:t>
      </w:r>
    </w:p>
    <w:p w14:paraId="79DCEA30" w14:textId="77777777" w:rsidR="00B8217C" w:rsidRPr="004247B9" w:rsidRDefault="004247B9">
      <w:pPr>
        <w:spacing w:line="220" w:lineRule="exact"/>
        <w:ind w:left="300" w:right="1095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665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State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Rd.</w:t>
      </w:r>
      <w:r w:rsidRPr="004247B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4247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177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Ocean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Front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Rd. Morgant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n,</w:t>
      </w:r>
      <w:r w:rsidRPr="004247B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WV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26507</w:t>
      </w:r>
      <w:r w:rsidRPr="004247B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4247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Vienna,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NY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11111 (304)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55</w:t>
      </w:r>
      <w:r w:rsidRPr="004247B9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 xml:space="preserve">5678                                                                                                       </w:t>
      </w:r>
      <w:r w:rsidRPr="004247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(212)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55</w:t>
      </w:r>
      <w:r w:rsidRPr="004247B9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9191</w:t>
      </w:r>
    </w:p>
    <w:p w14:paraId="2B1131D8" w14:textId="05CD51F7" w:rsidR="00B8217C" w:rsidRPr="004247B9" w:rsidRDefault="004247B9">
      <w:pPr>
        <w:spacing w:line="220" w:lineRule="exact"/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pacing w:val="3"/>
          <w:sz w:val="22"/>
          <w:szCs w:val="22"/>
        </w:rPr>
        <w:t>august@gmail.com</w:t>
      </w:r>
    </w:p>
    <w:p w14:paraId="4DB1EF6E" w14:textId="77777777" w:rsidR="00B8217C" w:rsidRPr="004247B9" w:rsidRDefault="00B8217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D2642D3" w14:textId="197D05CA" w:rsidR="00B8217C" w:rsidRPr="004247B9" w:rsidRDefault="004247B9" w:rsidP="004247B9">
      <w:pPr>
        <w:ind w:right="3226" w:firstLine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b/>
          <w:sz w:val="22"/>
          <w:szCs w:val="22"/>
        </w:rPr>
        <w:t>E</w:t>
      </w:r>
      <w:r w:rsidRPr="004247B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4247B9">
        <w:rPr>
          <w:rFonts w:asciiTheme="minorHAnsi" w:hAnsiTheme="minorHAnsi" w:cstheme="minorHAnsi"/>
          <w:b/>
          <w:sz w:val="22"/>
          <w:szCs w:val="22"/>
        </w:rPr>
        <w:t>PLO</w:t>
      </w:r>
      <w:r w:rsidRPr="004247B9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4247B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4247B9">
        <w:rPr>
          <w:rFonts w:asciiTheme="minorHAnsi" w:hAnsiTheme="minorHAnsi" w:cstheme="minorHAnsi"/>
          <w:b/>
          <w:sz w:val="22"/>
          <w:szCs w:val="22"/>
        </w:rPr>
        <w:t>ENT</w:t>
      </w:r>
      <w:r w:rsidRPr="004247B9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OBJECTIVE</w:t>
      </w:r>
    </w:p>
    <w:p w14:paraId="3FDE92F0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Media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Relat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ons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position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the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sport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or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entertain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nt</w:t>
      </w:r>
      <w:r w:rsidRPr="004247B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fields.</w:t>
      </w:r>
    </w:p>
    <w:p w14:paraId="58B7C572" w14:textId="77777777" w:rsidR="00B8217C" w:rsidRPr="004247B9" w:rsidRDefault="00B8217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8E58FDC" w14:textId="6C53C450" w:rsidR="00B8217C" w:rsidRPr="004247B9" w:rsidRDefault="004247B9" w:rsidP="004247B9">
      <w:pPr>
        <w:ind w:right="3952" w:firstLine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EDUC</w:t>
      </w:r>
      <w:r w:rsidRPr="004247B9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TION</w:t>
      </w:r>
    </w:p>
    <w:p w14:paraId="59CCC057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West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Virg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nia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Universi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247B9">
        <w:rPr>
          <w:rFonts w:asciiTheme="minorHAnsi" w:hAnsiTheme="minorHAnsi" w:cstheme="minorHAnsi"/>
          <w:sz w:val="22"/>
          <w:szCs w:val="22"/>
        </w:rPr>
        <w:t>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z w:val="22"/>
          <w:szCs w:val="22"/>
        </w:rPr>
        <w:t>rgant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n,</w:t>
      </w:r>
      <w:r w:rsidRPr="004247B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WV</w:t>
      </w:r>
    </w:p>
    <w:p w14:paraId="1EFBA625" w14:textId="77777777" w:rsidR="00B8217C" w:rsidRPr="004247B9" w:rsidRDefault="004247B9">
      <w:pPr>
        <w:spacing w:line="220" w:lineRule="exact"/>
        <w:ind w:left="1047" w:right="2314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Bachelor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Science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in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Journal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z w:val="22"/>
          <w:szCs w:val="22"/>
        </w:rPr>
        <w:t>,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Conc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ntrations</w:t>
      </w:r>
      <w:r w:rsidRPr="004247B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in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Broadcast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s,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 xml:space="preserve">20XX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erley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Isaac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Reed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247B9">
        <w:rPr>
          <w:rFonts w:asciiTheme="minorHAnsi" w:hAnsiTheme="minorHAnsi" w:cstheme="minorHAnsi"/>
          <w:sz w:val="22"/>
          <w:szCs w:val="22"/>
        </w:rPr>
        <w:t>hool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Journalism</w:t>
      </w:r>
    </w:p>
    <w:p w14:paraId="3721996E" w14:textId="77777777" w:rsidR="00B8217C" w:rsidRPr="004247B9" w:rsidRDefault="004247B9">
      <w:pPr>
        <w:spacing w:line="220" w:lineRule="exact"/>
        <w:ind w:left="105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Minors: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Political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Science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Engl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sh</w:t>
      </w:r>
    </w:p>
    <w:p w14:paraId="1F07EF73" w14:textId="77777777" w:rsidR="00B8217C" w:rsidRPr="004247B9" w:rsidRDefault="004247B9">
      <w:pPr>
        <w:ind w:left="1111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G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: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3.7/4.0</w:t>
      </w:r>
    </w:p>
    <w:p w14:paraId="0E79C421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Ohio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State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versi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y,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247B9">
        <w:rPr>
          <w:rFonts w:asciiTheme="minorHAnsi" w:hAnsiTheme="minorHAnsi" w:cstheme="minorHAnsi"/>
          <w:sz w:val="22"/>
          <w:szCs w:val="22"/>
        </w:rPr>
        <w:t>umbus,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OH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(19X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19XX)</w:t>
      </w:r>
    </w:p>
    <w:p w14:paraId="7065E60D" w14:textId="77777777" w:rsidR="00B8217C" w:rsidRPr="004247B9" w:rsidRDefault="00B821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037662E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A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arded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scholarships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he</w:t>
      </w:r>
      <w:r w:rsidRPr="004247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Scripp</w:t>
      </w:r>
      <w:r w:rsidRPr="004247B9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H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ard</w:t>
      </w:r>
      <w:r w:rsidRPr="004247B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Foundati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the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erl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Isaac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Reed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247B9">
        <w:rPr>
          <w:rFonts w:asciiTheme="minorHAnsi" w:hAnsiTheme="minorHAnsi" w:cstheme="minorHAnsi"/>
          <w:sz w:val="22"/>
          <w:szCs w:val="22"/>
        </w:rPr>
        <w:t>hool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Journalism.</w:t>
      </w:r>
    </w:p>
    <w:p w14:paraId="3857A417" w14:textId="77777777" w:rsidR="00B8217C" w:rsidRPr="004247B9" w:rsidRDefault="00B8217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673E3A0" w14:textId="649F1829" w:rsidR="00B8217C" w:rsidRPr="004247B9" w:rsidRDefault="004247B9" w:rsidP="004247B9">
      <w:pPr>
        <w:ind w:right="2953" w:firstLine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b/>
          <w:sz w:val="22"/>
          <w:szCs w:val="22"/>
        </w:rPr>
        <w:t>CAREER</w:t>
      </w:r>
      <w:r w:rsidRPr="004247B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4247B9">
        <w:rPr>
          <w:rFonts w:asciiTheme="minorHAnsi" w:hAnsiTheme="minorHAnsi" w:cstheme="minorHAnsi"/>
          <w:b/>
          <w:sz w:val="22"/>
          <w:szCs w:val="22"/>
        </w:rPr>
        <w:t>EL</w:t>
      </w:r>
      <w:r w:rsidRPr="004247B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b/>
          <w:sz w:val="22"/>
          <w:szCs w:val="22"/>
        </w:rPr>
        <w:t>TED</w:t>
      </w:r>
      <w:r w:rsidRPr="004247B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EX</w:t>
      </w:r>
      <w:r w:rsidRPr="004247B9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P</w:t>
      </w: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ERIE</w:t>
      </w:r>
      <w:r w:rsidRPr="004247B9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N</w:t>
      </w: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CE</w:t>
      </w:r>
    </w:p>
    <w:p w14:paraId="46F034DC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Conference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Coordin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tor,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Socie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rofessi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z w:val="22"/>
          <w:szCs w:val="22"/>
        </w:rPr>
        <w:t>nal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Journal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sm,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Sigma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Delta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Chi</w:t>
      </w:r>
    </w:p>
    <w:p w14:paraId="0828BD8F" w14:textId="77777777" w:rsidR="00B8217C" w:rsidRPr="004247B9" w:rsidRDefault="004247B9">
      <w:pPr>
        <w:spacing w:line="220" w:lineRule="exact"/>
        <w:ind w:left="1111" w:right="84" w:hanging="64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director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</w:t>
      </w:r>
      <w:r w:rsidRPr="004247B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fou</w:t>
      </w:r>
      <w:r w:rsidRPr="004247B9">
        <w:rPr>
          <w:rFonts w:asciiTheme="minorHAnsi" w:hAnsiTheme="minorHAnsi" w:cstheme="minorHAnsi"/>
          <w:spacing w:val="12"/>
          <w:sz w:val="22"/>
          <w:szCs w:val="22"/>
        </w:rPr>
        <w:t>r</w:t>
      </w:r>
      <w:r w:rsidRPr="004247B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state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conference,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coordinated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fun</w:t>
      </w:r>
      <w:r w:rsidRPr="004247B9">
        <w:rPr>
          <w:rFonts w:asciiTheme="minorHAnsi" w:hAnsiTheme="minorHAnsi" w:cstheme="minorHAnsi"/>
          <w:spacing w:val="12"/>
          <w:sz w:val="22"/>
          <w:szCs w:val="22"/>
        </w:rPr>
        <w:t>d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rais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ng,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developed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panel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topics,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located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panelists and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supervised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the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confer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nce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commi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tees.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pril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1</w:t>
      </w:r>
      <w:r w:rsidRPr="004247B9">
        <w:rPr>
          <w:rFonts w:asciiTheme="minorHAnsi" w:hAnsiTheme="minorHAnsi" w:cstheme="minorHAnsi"/>
          <w:spacing w:val="10"/>
          <w:sz w:val="22"/>
          <w:szCs w:val="22"/>
        </w:rPr>
        <w:t>9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22,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20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XX</w:t>
      </w:r>
    </w:p>
    <w:p w14:paraId="1DFCBE10" w14:textId="77777777" w:rsidR="00B8217C" w:rsidRPr="004247B9" w:rsidRDefault="00B821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4143E9D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roducer/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alent,</w:t>
      </w:r>
      <w:r w:rsidRPr="004247B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4247B9">
        <w:rPr>
          <w:rFonts w:asciiTheme="minorHAnsi" w:hAnsiTheme="minorHAnsi" w:cstheme="minorHAnsi"/>
          <w:sz w:val="22"/>
          <w:szCs w:val="22"/>
        </w:rPr>
        <w:t>C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mpus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Fl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sh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4247B9">
        <w:rPr>
          <w:rFonts w:asciiTheme="minorHAnsi" w:hAnsiTheme="minorHAnsi" w:cstheme="minorHAnsi"/>
          <w:sz w:val="22"/>
          <w:szCs w:val="22"/>
        </w:rPr>
        <w:t>”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WWV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247B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FM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(c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z w:val="22"/>
          <w:szCs w:val="22"/>
        </w:rPr>
        <w:t>pus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radio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station),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Morgant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n,</w:t>
      </w:r>
      <w:r w:rsidRPr="004247B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WV</w:t>
      </w:r>
    </w:p>
    <w:p w14:paraId="17B2B580" w14:textId="77777777" w:rsidR="00B8217C" w:rsidRPr="004247B9" w:rsidRDefault="004247B9">
      <w:pPr>
        <w:ind w:left="1111" w:right="1047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Researched,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rote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broad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247B9">
        <w:rPr>
          <w:rFonts w:asciiTheme="minorHAnsi" w:hAnsiTheme="minorHAnsi" w:cstheme="minorHAnsi"/>
          <w:sz w:val="22"/>
          <w:szCs w:val="22"/>
        </w:rPr>
        <w:t>ast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about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us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ven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activi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ies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as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h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happen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d. August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19X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20XX.</w:t>
      </w:r>
    </w:p>
    <w:p w14:paraId="3DE9A646" w14:textId="77777777" w:rsidR="00B8217C" w:rsidRPr="004247B9" w:rsidRDefault="00B821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79C9CCD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Editorial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ssist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nt,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“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he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Dai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hena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u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z w:val="22"/>
          <w:szCs w:val="22"/>
        </w:rPr>
        <w:t>,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(c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mpus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aper),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Morgant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n,</w:t>
      </w:r>
      <w:r w:rsidRPr="004247B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V</w:t>
      </w:r>
    </w:p>
    <w:p w14:paraId="5E38485A" w14:textId="77777777" w:rsidR="00B8217C" w:rsidRPr="004247B9" w:rsidRDefault="004247B9">
      <w:pPr>
        <w:ind w:left="1111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Organized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copy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edited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terial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for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the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editorial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page.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August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w w:val="99"/>
          <w:sz w:val="22"/>
          <w:szCs w:val="22"/>
        </w:rPr>
        <w:t>19XX</w:t>
      </w:r>
      <w:r w:rsidRPr="004247B9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247B9">
        <w:rPr>
          <w:rFonts w:asciiTheme="minorHAnsi" w:hAnsiTheme="minorHAnsi" w:cstheme="minorHAnsi"/>
          <w:sz w:val="22"/>
          <w:szCs w:val="22"/>
        </w:rPr>
        <w:t>19XX.</w:t>
      </w:r>
    </w:p>
    <w:p w14:paraId="303C8368" w14:textId="77777777" w:rsidR="00B8217C" w:rsidRPr="004247B9" w:rsidRDefault="00B8217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C89F70A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Feature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Writer,</w:t>
      </w:r>
      <w:r w:rsidRPr="004247B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he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State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ribune”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k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spaper),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Vienna,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NY</w:t>
      </w:r>
    </w:p>
    <w:p w14:paraId="73D6EE55" w14:textId="77777777" w:rsidR="00B8217C" w:rsidRPr="004247B9" w:rsidRDefault="004247B9">
      <w:pPr>
        <w:ind w:left="1111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Wrote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feature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stories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on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local</w:t>
      </w:r>
      <w:r w:rsidRPr="004247B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celebrities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and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revi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ed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the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at</w:t>
      </w:r>
      <w:r w:rsidRPr="004247B9">
        <w:rPr>
          <w:rFonts w:asciiTheme="minorHAnsi" w:hAnsiTheme="minorHAnsi" w:cstheme="minorHAnsi"/>
          <w:sz w:val="22"/>
          <w:szCs w:val="22"/>
        </w:rPr>
        <w:t>er.</w:t>
      </w:r>
      <w:r w:rsidRPr="004247B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Summer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19X</w:t>
      </w:r>
      <w:r w:rsidRPr="004247B9">
        <w:rPr>
          <w:rFonts w:asciiTheme="minorHAnsi" w:hAnsiTheme="minorHAnsi" w:cstheme="minorHAnsi"/>
          <w:spacing w:val="17"/>
          <w:sz w:val="22"/>
          <w:szCs w:val="22"/>
        </w:rPr>
        <w:t>X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19XX.</w:t>
      </w:r>
    </w:p>
    <w:p w14:paraId="17821975" w14:textId="77777777" w:rsidR="00B8217C" w:rsidRPr="004247B9" w:rsidRDefault="00B821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5176A9A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Working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ntern,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WVN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247B9">
        <w:rPr>
          <w:rFonts w:asciiTheme="minorHAnsi" w:hAnsiTheme="minorHAnsi" w:cstheme="minorHAnsi"/>
          <w:sz w:val="22"/>
          <w:szCs w:val="22"/>
        </w:rPr>
        <w:t>/WWFM,</w:t>
      </w:r>
      <w:r w:rsidRPr="004247B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Vienna,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NY</w:t>
      </w:r>
    </w:p>
    <w:p w14:paraId="1E6192A1" w14:textId="77777777" w:rsidR="00B8217C" w:rsidRPr="004247B9" w:rsidRDefault="004247B9">
      <w:pPr>
        <w:ind w:left="1111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Wrote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dio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nd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covered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stories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in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he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fi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ld.</w:t>
      </w:r>
      <w:r w:rsidRPr="004247B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Summer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19XX.</w:t>
      </w:r>
    </w:p>
    <w:p w14:paraId="2042E78F" w14:textId="77777777" w:rsidR="00B8217C" w:rsidRPr="004247B9" w:rsidRDefault="00B8217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1BA0DD9" w14:textId="77777777" w:rsidR="00B8217C" w:rsidRPr="004247B9" w:rsidRDefault="004247B9">
      <w:pPr>
        <w:ind w:left="30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Sports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Writer,</w:t>
      </w:r>
      <w:r w:rsidRPr="004247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he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Sports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Revi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”(dai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sletter),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Bronx,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NY</w:t>
      </w:r>
    </w:p>
    <w:p w14:paraId="19B220D1" w14:textId="77777777" w:rsidR="00B8217C" w:rsidRPr="004247B9" w:rsidRDefault="004247B9">
      <w:pPr>
        <w:spacing w:line="220" w:lineRule="exact"/>
        <w:ind w:left="1111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Covered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local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sporting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ven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 xml:space="preserve">and 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rote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sports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fe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tures.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247B9">
        <w:rPr>
          <w:rFonts w:asciiTheme="minorHAnsi" w:hAnsiTheme="minorHAnsi" w:cstheme="minorHAnsi"/>
          <w:sz w:val="22"/>
          <w:szCs w:val="22"/>
        </w:rPr>
        <w:t>ummer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19XX.</w:t>
      </w:r>
    </w:p>
    <w:p w14:paraId="61A1A360" w14:textId="77777777" w:rsidR="00B8217C" w:rsidRPr="004247B9" w:rsidRDefault="00B8217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11059596" w14:textId="77777777" w:rsidR="00B8217C" w:rsidRPr="004247B9" w:rsidRDefault="004247B9">
      <w:pPr>
        <w:ind w:left="3896" w:right="3522"/>
        <w:jc w:val="center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ACTIVITIES/HONORS</w:t>
      </w:r>
    </w:p>
    <w:p w14:paraId="1E484AB3" w14:textId="77777777" w:rsidR="00B8217C" w:rsidRPr="004247B9" w:rsidRDefault="00B8217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6667923" w14:textId="77777777" w:rsidR="00B8217C" w:rsidRPr="004247B9" w:rsidRDefault="004247B9">
      <w:pPr>
        <w:ind w:left="300" w:right="2528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resident,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WVU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247B9">
        <w:rPr>
          <w:rFonts w:asciiTheme="minorHAnsi" w:hAnsiTheme="minorHAnsi" w:cstheme="minorHAnsi"/>
          <w:sz w:val="22"/>
          <w:szCs w:val="22"/>
        </w:rPr>
        <w:t>hapter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the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Socie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rofessi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z w:val="22"/>
          <w:szCs w:val="22"/>
        </w:rPr>
        <w:t>nal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Journalist,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Sigma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De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247B9">
        <w:rPr>
          <w:rFonts w:asciiTheme="minorHAnsi" w:hAnsiTheme="minorHAnsi" w:cstheme="minorHAnsi"/>
          <w:sz w:val="22"/>
          <w:szCs w:val="22"/>
        </w:rPr>
        <w:t>ta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Chi. Scholarship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z w:val="22"/>
          <w:szCs w:val="22"/>
        </w:rPr>
        <w:t>mm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ttee,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erley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Isaac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Reed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247B9">
        <w:rPr>
          <w:rFonts w:asciiTheme="minorHAnsi" w:hAnsiTheme="minorHAnsi" w:cstheme="minorHAnsi"/>
          <w:sz w:val="22"/>
          <w:szCs w:val="22"/>
        </w:rPr>
        <w:t>hool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of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Journalis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247B9">
        <w:rPr>
          <w:rFonts w:asciiTheme="minorHAnsi" w:hAnsiTheme="minorHAnsi" w:cstheme="minorHAnsi"/>
          <w:sz w:val="22"/>
          <w:szCs w:val="22"/>
        </w:rPr>
        <w:t>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WVU.</w:t>
      </w:r>
    </w:p>
    <w:p w14:paraId="344211D3" w14:textId="77777777" w:rsidR="00B8217C" w:rsidRPr="004247B9" w:rsidRDefault="004247B9">
      <w:pPr>
        <w:spacing w:line="220" w:lineRule="exact"/>
        <w:ind w:left="300" w:right="5910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z w:val="22"/>
          <w:szCs w:val="22"/>
        </w:rPr>
        <w:t>Kappa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au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lpha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(Journal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sm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Honorar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247B9">
        <w:rPr>
          <w:rFonts w:asciiTheme="minorHAnsi" w:hAnsiTheme="minorHAnsi" w:cstheme="minorHAnsi"/>
          <w:sz w:val="22"/>
          <w:szCs w:val="22"/>
        </w:rPr>
        <w:t>). Golden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K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Nati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z w:val="22"/>
          <w:szCs w:val="22"/>
        </w:rPr>
        <w:t>nal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Honor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247B9">
        <w:rPr>
          <w:rFonts w:asciiTheme="minorHAnsi" w:hAnsiTheme="minorHAnsi" w:cstheme="minorHAnsi"/>
          <w:sz w:val="22"/>
          <w:szCs w:val="22"/>
        </w:rPr>
        <w:t>ocie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>y.</w:t>
      </w:r>
    </w:p>
    <w:p w14:paraId="65B2AAE2" w14:textId="77777777" w:rsidR="00B8217C" w:rsidRPr="004247B9" w:rsidRDefault="00B8217C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2529B23" w14:textId="77777777" w:rsidR="00B8217C" w:rsidRPr="004247B9" w:rsidRDefault="004247B9">
      <w:pPr>
        <w:ind w:left="3685" w:right="3305"/>
        <w:jc w:val="center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b/>
          <w:sz w:val="22"/>
          <w:szCs w:val="22"/>
        </w:rPr>
        <w:t>FURTHER</w:t>
      </w:r>
      <w:r w:rsidRPr="004247B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INFOR</w:t>
      </w:r>
      <w:r w:rsidRPr="004247B9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M</w:t>
      </w:r>
      <w:r w:rsidRPr="004247B9">
        <w:rPr>
          <w:rFonts w:asciiTheme="minorHAnsi" w:hAnsiTheme="minorHAnsi" w:cstheme="minorHAnsi"/>
          <w:b/>
          <w:w w:val="99"/>
          <w:sz w:val="22"/>
          <w:szCs w:val="22"/>
        </w:rPr>
        <w:t>ATI</w:t>
      </w:r>
      <w:r w:rsidRPr="004247B9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ON</w:t>
      </w:r>
    </w:p>
    <w:p w14:paraId="06164AEF" w14:textId="77777777" w:rsidR="00B8217C" w:rsidRPr="004247B9" w:rsidRDefault="00B8217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04575AA" w14:textId="77777777" w:rsidR="00B8217C" w:rsidRPr="004247B9" w:rsidRDefault="004247B9">
      <w:pPr>
        <w:spacing w:line="220" w:lineRule="exact"/>
        <w:ind w:left="1111" w:right="504" w:hanging="991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dditional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credentials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4247B9">
        <w:rPr>
          <w:rFonts w:asciiTheme="minorHAnsi" w:hAnsiTheme="minorHAnsi" w:cstheme="minorHAnsi"/>
          <w:sz w:val="22"/>
          <w:szCs w:val="22"/>
        </w:rPr>
        <w:t>y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be</w:t>
      </w:r>
      <w:r w:rsidRPr="004247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obtained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fr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z w:val="22"/>
          <w:szCs w:val="22"/>
        </w:rPr>
        <w:t>m</w:t>
      </w:r>
      <w:r w:rsidRPr="004247B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West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Virginia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Un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247B9">
        <w:rPr>
          <w:rFonts w:asciiTheme="minorHAnsi" w:hAnsiTheme="minorHAnsi" w:cstheme="minorHAnsi"/>
          <w:sz w:val="22"/>
          <w:szCs w:val="22"/>
        </w:rPr>
        <w:t>versi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247B9">
        <w:rPr>
          <w:rFonts w:asciiTheme="minorHAnsi" w:hAnsiTheme="minorHAnsi" w:cstheme="minorHAnsi"/>
          <w:sz w:val="22"/>
          <w:szCs w:val="22"/>
        </w:rPr>
        <w:t>y,</w:t>
      </w:r>
      <w:r w:rsidRPr="004247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Career</w:t>
      </w:r>
      <w:r w:rsidRPr="004247B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Servic</w:t>
      </w:r>
      <w:r w:rsidRPr="004247B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247B9">
        <w:rPr>
          <w:rFonts w:asciiTheme="minorHAnsi" w:hAnsiTheme="minorHAnsi" w:cstheme="minorHAnsi"/>
          <w:sz w:val="22"/>
          <w:szCs w:val="22"/>
        </w:rPr>
        <w:t>s</w:t>
      </w:r>
      <w:r w:rsidRPr="004247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Center,</w:t>
      </w:r>
      <w:r w:rsidRPr="004247B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247B9">
        <w:rPr>
          <w:rFonts w:asciiTheme="minorHAnsi" w:hAnsiTheme="minorHAnsi" w:cstheme="minorHAnsi"/>
          <w:sz w:val="22"/>
          <w:szCs w:val="22"/>
        </w:rPr>
        <w:t>.O.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Box</w:t>
      </w:r>
      <w:r w:rsidRPr="004247B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6008, Morgant</w:t>
      </w:r>
      <w:r w:rsidRPr="004247B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247B9">
        <w:rPr>
          <w:rFonts w:asciiTheme="minorHAnsi" w:hAnsiTheme="minorHAnsi" w:cstheme="minorHAnsi"/>
          <w:sz w:val="22"/>
          <w:szCs w:val="22"/>
        </w:rPr>
        <w:t>n,</w:t>
      </w:r>
      <w:r w:rsidRPr="004247B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WV</w:t>
      </w:r>
      <w:r w:rsidRPr="004247B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2650</w:t>
      </w:r>
      <w:r w:rsidRPr="004247B9">
        <w:rPr>
          <w:rFonts w:asciiTheme="minorHAnsi" w:hAnsiTheme="minorHAnsi" w:cstheme="minorHAnsi"/>
          <w:spacing w:val="9"/>
          <w:sz w:val="22"/>
          <w:szCs w:val="22"/>
        </w:rPr>
        <w:t>6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6008,</w:t>
      </w:r>
      <w:r w:rsidRPr="004247B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(304)</w:t>
      </w:r>
      <w:r w:rsidRPr="004247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247B9">
        <w:rPr>
          <w:rFonts w:asciiTheme="minorHAnsi" w:hAnsiTheme="minorHAnsi" w:cstheme="minorHAnsi"/>
          <w:sz w:val="22"/>
          <w:szCs w:val="22"/>
        </w:rPr>
        <w:t>29</w:t>
      </w:r>
      <w:r w:rsidRPr="004247B9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4247B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247B9">
        <w:rPr>
          <w:rFonts w:asciiTheme="minorHAnsi" w:hAnsiTheme="minorHAnsi" w:cstheme="minorHAnsi"/>
          <w:sz w:val="22"/>
          <w:szCs w:val="22"/>
        </w:rPr>
        <w:t>2221/2.</w:t>
      </w:r>
    </w:p>
    <w:p w14:paraId="23BFAF22" w14:textId="77777777" w:rsidR="00B8217C" w:rsidRPr="004247B9" w:rsidRDefault="00B8217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BAE83EC" w14:textId="77777777" w:rsidR="00B8217C" w:rsidRPr="004247B9" w:rsidRDefault="004247B9">
      <w:pPr>
        <w:spacing w:before="29"/>
        <w:ind w:left="3898" w:right="3522"/>
        <w:jc w:val="center"/>
        <w:rPr>
          <w:rFonts w:asciiTheme="minorHAnsi" w:hAnsiTheme="minorHAnsi" w:cstheme="minorHAnsi"/>
          <w:sz w:val="22"/>
          <w:szCs w:val="22"/>
        </w:rPr>
      </w:pPr>
      <w:r w:rsidRPr="004247B9">
        <w:rPr>
          <w:rFonts w:asciiTheme="minorHAnsi" w:hAnsiTheme="minorHAnsi" w:cstheme="minorHAnsi"/>
          <w:b/>
          <w:sz w:val="22"/>
          <w:szCs w:val="22"/>
        </w:rPr>
        <w:t>SAM</w:t>
      </w:r>
      <w:r w:rsidRPr="004247B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247B9">
        <w:rPr>
          <w:rFonts w:asciiTheme="minorHAnsi" w:hAnsiTheme="minorHAnsi" w:cstheme="minorHAnsi"/>
          <w:b/>
          <w:sz w:val="22"/>
          <w:szCs w:val="22"/>
        </w:rPr>
        <w:t>LE RESUME</w:t>
      </w:r>
    </w:p>
    <w:sectPr w:rsidR="00B8217C" w:rsidRPr="004247B9">
      <w:type w:val="continuous"/>
      <w:pgSz w:w="12240" w:h="15840"/>
      <w:pgMar w:top="640" w:right="152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9530D"/>
    <w:multiLevelType w:val="multilevel"/>
    <w:tmpl w:val="E80257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17C"/>
    <w:rsid w:val="004247B9"/>
    <w:rsid w:val="00B8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24534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2021-06-14T13:23:00Z</dcterms:modified>
</cp:coreProperties>
</file>